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A1ABD" w14:textId="77777777" w:rsidR="007E04CB" w:rsidRDefault="007E04CB">
      <w:r>
        <w:separator/>
      </w:r>
    </w:p>
  </w:endnote>
  <w:endnote w:type="continuationSeparator" w:id="0">
    <w:p w14:paraId="7AD41003" w14:textId="77777777" w:rsidR="007E04CB" w:rsidRDefault="007E04CB">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5B7B5" w14:textId="77777777" w:rsidR="007E04CB" w:rsidRDefault="007E04CB">
      <w:r>
        <w:separator/>
      </w:r>
    </w:p>
  </w:footnote>
  <w:footnote w:type="continuationSeparator" w:id="0">
    <w:p w14:paraId="0443E953" w14:textId="77777777" w:rsidR="007E04CB" w:rsidRDefault="007E0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(KuBiZ)</w:t>
    </w:r>
  </w:p>
  <w:p w14:paraId="60A48438" w14:textId="77777777" w:rsidR="00383092" w:rsidRDefault="00383092" w:rsidP="000F2FA9">
    <w:pPr>
      <w:pStyle w:val="Kopfzeile"/>
      <w:tabs>
        <w:tab w:val="clear" w:pos="9071"/>
        <w:tab w:val="right" w:pos="9354"/>
      </w:tabs>
      <w:rPr>
        <w:rFonts w:cs="Arial"/>
        <w:sz w:val="18"/>
      </w:rPr>
    </w:pPr>
    <w:r w:rsidRPr="00383092">
      <w:rPr>
        <w:rFonts w:cs="Arial"/>
        <w:sz w:val="18"/>
      </w:rPr>
      <w:t xml:space="preserve">Dachhauptgewerk </w:t>
    </w:r>
  </w:p>
  <w:p w14:paraId="5E73304B" w14:textId="729F3441"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JOQSWtu/rSGB8C+6QNTa2M/Ow7xK5RrfGxJ9lHVt4ZBDx5ohl/uSSM7pXsBhGbrl32GrfephIblPOpNkOGCJNQ==" w:salt="ZpmiXgOOV6toRc+HGsMJy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45302"/>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5A78"/>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3092"/>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2B8F"/>
    <w:rsid w:val="00724176"/>
    <w:rsid w:val="0072502D"/>
    <w:rsid w:val="0072682C"/>
    <w:rsid w:val="00733324"/>
    <w:rsid w:val="00733B50"/>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04CB"/>
    <w:rsid w:val="007E15F8"/>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181F"/>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3A4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21</cp:revision>
  <cp:lastPrinted>2017-06-12T10:10:00Z</cp:lastPrinted>
  <dcterms:created xsi:type="dcterms:W3CDTF">2022-11-01T16:21:00Z</dcterms:created>
  <dcterms:modified xsi:type="dcterms:W3CDTF">2026-05-07T13:30:00Z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